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B258E" w14:textId="77777777" w:rsidR="00930558" w:rsidRPr="00930558" w:rsidRDefault="00930558" w:rsidP="00930558">
      <w:pPr>
        <w:jc w:val="center"/>
        <w:rPr>
          <w:rFonts w:asciiTheme="minorHAnsi" w:hAnsiTheme="minorHAnsi" w:cstheme="minorHAnsi"/>
          <w:sz w:val="22"/>
          <w:szCs w:val="22"/>
        </w:rPr>
      </w:pPr>
      <w:r w:rsidRPr="00930558">
        <w:rPr>
          <w:rFonts w:asciiTheme="minorHAnsi" w:hAnsiTheme="minorHAnsi" w:cstheme="minorHAnsi"/>
          <w:sz w:val="22"/>
          <w:szCs w:val="22"/>
        </w:rPr>
        <w:t>Joel Hodgson</w:t>
      </w:r>
    </w:p>
    <w:p w14:paraId="637C0150" w14:textId="086E04CF" w:rsidR="000303F5" w:rsidRPr="00930558" w:rsidRDefault="00930558">
      <w:pPr>
        <w:ind w:left="2717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9305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UP/</w:t>
      </w:r>
      <w:r w:rsidRPr="00930558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ST RE</w:t>
      </w:r>
      <w:r w:rsidRPr="0093055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74B3CBF" w14:textId="77777777" w:rsidR="000303F5" w:rsidRPr="00930558" w:rsidRDefault="00930558" w:rsidP="00930558">
      <w:pPr>
        <w:ind w:right="101"/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  <w:r w:rsidRPr="00930558">
        <w:rPr>
          <w:rFonts w:asciiTheme="minorHAnsi" w:eastAsia="Arial" w:hAnsiTheme="minorHAnsi" w:cstheme="minorHAnsi"/>
          <w:bCs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bCs/>
          <w:sz w:val="22"/>
          <w:szCs w:val="22"/>
        </w:rPr>
        <w:t>obile</w:t>
      </w:r>
      <w:r w:rsidRPr="00930558">
        <w:rPr>
          <w:rFonts w:asciiTheme="minorHAnsi" w:eastAsia="Arial" w:hAnsiTheme="minorHAnsi" w:cstheme="minorHAnsi"/>
          <w:bCs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bCs/>
          <w:sz w:val="22"/>
          <w:szCs w:val="22"/>
        </w:rPr>
        <w:t>- (</w:t>
      </w:r>
      <w:r w:rsidRPr="00930558">
        <w:rPr>
          <w:rFonts w:asciiTheme="minorHAnsi" w:eastAsia="Arial" w:hAnsiTheme="minorHAnsi" w:cstheme="minorHAnsi"/>
          <w:bCs/>
          <w:spacing w:val="-2"/>
          <w:sz w:val="22"/>
          <w:szCs w:val="22"/>
        </w:rPr>
        <w:t>+</w:t>
      </w:r>
      <w:r w:rsidRPr="00930558">
        <w:rPr>
          <w:rFonts w:asciiTheme="minorHAnsi" w:eastAsia="Arial" w:hAnsiTheme="minorHAnsi" w:cstheme="minorHAnsi"/>
          <w:bCs/>
          <w:spacing w:val="1"/>
          <w:sz w:val="22"/>
          <w:szCs w:val="22"/>
        </w:rPr>
        <w:t>44</w:t>
      </w:r>
      <w:r w:rsidRPr="00930558">
        <w:rPr>
          <w:rFonts w:asciiTheme="minorHAnsi" w:eastAsia="Arial" w:hAnsiTheme="minorHAnsi" w:cstheme="minorHAnsi"/>
          <w:bCs/>
          <w:sz w:val="22"/>
          <w:szCs w:val="22"/>
        </w:rPr>
        <w:t>) 0</w:t>
      </w:r>
      <w:r w:rsidRPr="00930558">
        <w:rPr>
          <w:rFonts w:asciiTheme="minorHAnsi" w:eastAsia="Arial" w:hAnsiTheme="minorHAnsi" w:cstheme="minorHAnsi"/>
          <w:bCs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bCs/>
          <w:spacing w:val="-1"/>
          <w:sz w:val="22"/>
          <w:szCs w:val="22"/>
        </w:rPr>
        <w:t>7</w:t>
      </w:r>
      <w:r w:rsidRPr="00930558">
        <w:rPr>
          <w:rFonts w:asciiTheme="minorHAnsi" w:eastAsia="Arial" w:hAnsiTheme="minorHAnsi" w:cstheme="minorHAnsi"/>
          <w:bCs/>
          <w:spacing w:val="1"/>
          <w:sz w:val="22"/>
          <w:szCs w:val="22"/>
        </w:rPr>
        <w:t>9</w:t>
      </w:r>
      <w:r w:rsidRPr="00930558">
        <w:rPr>
          <w:rFonts w:asciiTheme="minorHAnsi" w:eastAsia="Arial" w:hAnsiTheme="minorHAnsi" w:cstheme="minorHAnsi"/>
          <w:bCs/>
          <w:spacing w:val="-1"/>
          <w:sz w:val="22"/>
          <w:szCs w:val="22"/>
        </w:rPr>
        <w:t>79</w:t>
      </w:r>
      <w:r w:rsidRPr="00930558">
        <w:rPr>
          <w:rFonts w:asciiTheme="minorHAnsi" w:eastAsia="Arial" w:hAnsiTheme="minorHAnsi" w:cstheme="minorHAnsi"/>
          <w:bCs/>
          <w:spacing w:val="1"/>
          <w:sz w:val="22"/>
          <w:szCs w:val="22"/>
        </w:rPr>
        <w:t>99</w:t>
      </w:r>
      <w:r w:rsidRPr="00930558">
        <w:rPr>
          <w:rFonts w:asciiTheme="minorHAnsi" w:eastAsia="Arial" w:hAnsiTheme="minorHAnsi" w:cstheme="minorHAnsi"/>
          <w:bCs/>
          <w:spacing w:val="-1"/>
          <w:sz w:val="22"/>
          <w:szCs w:val="22"/>
        </w:rPr>
        <w:t>7</w:t>
      </w:r>
      <w:r w:rsidRPr="00930558">
        <w:rPr>
          <w:rFonts w:asciiTheme="minorHAnsi" w:eastAsia="Arial" w:hAnsiTheme="minorHAnsi" w:cstheme="minorHAnsi"/>
          <w:bCs/>
          <w:spacing w:val="1"/>
          <w:sz w:val="22"/>
          <w:szCs w:val="22"/>
        </w:rPr>
        <w:t>06</w:t>
      </w:r>
      <w:r w:rsidRPr="00930558">
        <w:rPr>
          <w:rFonts w:asciiTheme="minorHAnsi" w:eastAsia="Arial" w:hAnsiTheme="minorHAnsi" w:cstheme="minorHAnsi"/>
          <w:bCs/>
          <w:sz w:val="22"/>
          <w:szCs w:val="22"/>
        </w:rPr>
        <w:t>3</w:t>
      </w:r>
    </w:p>
    <w:p w14:paraId="0C662755" w14:textId="53212392" w:rsidR="000303F5" w:rsidRPr="00930558" w:rsidRDefault="00930558" w:rsidP="00930558">
      <w:pPr>
        <w:ind w:right="1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hAnsiTheme="minorHAnsi" w:cstheme="minorHAnsi"/>
          <w:sz w:val="22"/>
          <w:szCs w:val="22"/>
        </w:rPr>
        <w:t>joel@gmail.com</w:t>
      </w:r>
    </w:p>
    <w:p w14:paraId="45FFA758" w14:textId="77777777" w:rsidR="000303F5" w:rsidRPr="00930558" w:rsidRDefault="000303F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BC3AF09" w14:textId="77777777" w:rsidR="000303F5" w:rsidRPr="00930558" w:rsidRDefault="00930558">
      <w:pPr>
        <w:spacing w:before="29" w:line="260" w:lineRule="exact"/>
        <w:ind w:left="3613" w:right="36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</w:t>
      </w:r>
      <w:r w:rsidRPr="00930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930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RE FIL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1D1EE4D5" w14:textId="77777777" w:rsidR="000303F5" w:rsidRPr="00930558" w:rsidRDefault="000303F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53D7CE5" w14:textId="77777777" w:rsidR="000303F5" w:rsidRPr="00930558" w:rsidRDefault="00930558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930558">
        <w:rPr>
          <w:rFonts w:asciiTheme="minorHAnsi" w:eastAsia="Arial" w:hAnsiTheme="minorHAnsi" w:cstheme="minorHAnsi"/>
          <w:sz w:val="22"/>
          <w:szCs w:val="22"/>
        </w:rPr>
        <w:t>/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7  </w:t>
      </w:r>
      <w:r w:rsidRPr="00930558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Br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             </w:t>
      </w:r>
      <w:r w:rsidRPr="0093055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</w:p>
    <w:p w14:paraId="62ED3BE6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421FD72C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8E8D0C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6  </w:t>
      </w:r>
      <w:r w:rsidRPr="009305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TER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OR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(B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ict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9305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</w:p>
    <w:p w14:paraId="29C5EBF0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ish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it</w:t>
      </w:r>
    </w:p>
    <w:p w14:paraId="28F92337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ct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J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ss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78C8C454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20B211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5  </w:t>
      </w:r>
      <w:r w:rsidRPr="009305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PLA</w:t>
      </w:r>
      <w:r w:rsidRPr="00930558">
        <w:rPr>
          <w:rFonts w:asciiTheme="minorHAnsi" w:eastAsia="Arial" w:hAnsiTheme="minorHAnsi" w:cstheme="minorHAnsi"/>
          <w:sz w:val="22"/>
          <w:szCs w:val="22"/>
        </w:rPr>
        <w:t>NS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F MAN (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uma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Flo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F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si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</w:p>
    <w:p w14:paraId="065C1138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Rac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hae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Sou</w:t>
      </w:r>
      <w:r w:rsidRPr="00930558">
        <w:rPr>
          <w:rFonts w:asciiTheme="minorHAnsi" w:eastAsia="Arial" w:hAnsiTheme="minorHAnsi" w:cstheme="minorHAnsi"/>
          <w:sz w:val="22"/>
          <w:szCs w:val="22"/>
        </w:rPr>
        <w:t>sa</w:t>
      </w:r>
    </w:p>
    <w:p w14:paraId="150D390F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52B244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4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OCO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ORY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93055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7A8DAEEB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930558">
        <w:rPr>
          <w:rFonts w:asciiTheme="minorHAnsi" w:eastAsia="Arial" w:hAnsiTheme="minorHAnsi" w:cstheme="minorHAnsi"/>
          <w:sz w:val="22"/>
          <w:szCs w:val="22"/>
        </w:rPr>
        <w:t>r Br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</w:p>
    <w:p w14:paraId="287C73DF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im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930558">
        <w:rPr>
          <w:rFonts w:asciiTheme="minorHAnsi" w:eastAsia="Arial" w:hAnsiTheme="minorHAnsi" w:cstheme="minorHAnsi"/>
          <w:sz w:val="22"/>
          <w:szCs w:val="22"/>
        </w:rPr>
        <w:t>rt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O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4975E749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36BAFA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Lu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s Fi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                             </w:t>
      </w:r>
      <w:r w:rsidRPr="0093055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z w:val="22"/>
          <w:szCs w:val="22"/>
        </w:rPr>
        <w:t>ssis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0DAFF266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930558">
        <w:rPr>
          <w:rFonts w:asciiTheme="minorHAnsi" w:eastAsia="Arial" w:hAnsiTheme="minorHAnsi" w:cstheme="minorHAnsi"/>
          <w:sz w:val="22"/>
          <w:szCs w:val="22"/>
        </w:rPr>
        <w:t>stralian &amp;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sh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it</w:t>
      </w:r>
    </w:p>
    <w:p w14:paraId="31F2E3E9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Lu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4E1E259B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(Osc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 No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06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rn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rd</w:t>
      </w:r>
      <w:r w:rsidRPr="00930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930558">
        <w:rPr>
          <w:rFonts w:asciiTheme="minorHAnsi" w:eastAsia="Arial" w:hAnsiTheme="minorHAnsi" w:cstheme="minorHAnsi"/>
          <w:sz w:val="22"/>
          <w:szCs w:val="22"/>
        </w:rPr>
        <w:t>r 2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06</w:t>
      </w:r>
      <w:r w:rsidRPr="009305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75957B7B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AF052A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30558">
        <w:rPr>
          <w:rFonts w:asciiTheme="minorHAnsi" w:eastAsia="Arial" w:hAnsiTheme="minorHAnsi" w:cstheme="minorHAnsi"/>
          <w:sz w:val="22"/>
          <w:szCs w:val="22"/>
        </w:rPr>
        <w:t>/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3  </w:t>
      </w:r>
      <w:r w:rsidRPr="00930558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P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N                                                       </w:t>
      </w:r>
      <w:r w:rsidRPr="0093055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z w:val="22"/>
          <w:szCs w:val="22"/>
        </w:rPr>
        <w:t>ssis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0F65C9E4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rsal/C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lu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ia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ct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res)</w:t>
      </w:r>
    </w:p>
    <w:p w14:paraId="4EFEFB0F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.J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26F24704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9B32C1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DANNY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DEC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930558">
        <w:rPr>
          <w:rFonts w:asciiTheme="minorHAnsi" w:eastAsia="Arial" w:hAnsiTheme="minorHAnsi" w:cstheme="minorHAnsi"/>
          <w:sz w:val="22"/>
          <w:szCs w:val="22"/>
        </w:rPr>
        <w:t>r 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rta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t)      </w:t>
      </w:r>
      <w:r w:rsidRPr="00930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</w:p>
    <w:p w14:paraId="57F6E8D5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J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ff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eph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ie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364F2199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4C8CBD8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GHO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TSHIP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(Dark 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stle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inme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t)               </w:t>
      </w:r>
      <w:r w:rsidRPr="0093055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z w:val="22"/>
          <w:szCs w:val="22"/>
        </w:rPr>
        <w:t>ssis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7640C81A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Be</w:t>
      </w:r>
      <w:r w:rsidRPr="00930558">
        <w:rPr>
          <w:rFonts w:asciiTheme="minorHAnsi" w:eastAsia="Arial" w:hAnsiTheme="minorHAnsi" w:cstheme="minorHAnsi"/>
          <w:sz w:val="22"/>
          <w:szCs w:val="22"/>
        </w:rPr>
        <w:t>ck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2E4974D9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1475C8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1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RIX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RE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DED &amp;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RE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ONS         </w:t>
      </w:r>
      <w:r w:rsidRPr="0093055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52F76866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Br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</w:p>
    <w:p w14:paraId="786CFCB9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rs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&amp;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And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z w:val="22"/>
          <w:szCs w:val="22"/>
        </w:rPr>
        <w:t>ski HO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>ing</w:t>
      </w:r>
    </w:p>
    <w:p w14:paraId="08284616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157DA8" w14:textId="77777777" w:rsidR="000303F5" w:rsidRPr="00930558" w:rsidRDefault="00930558">
      <w:pPr>
        <w:ind w:left="100" w:right="8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>1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ROO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J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CK                                                    </w:t>
      </w:r>
      <w:r w:rsidRPr="0093055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2n</w:t>
      </w: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it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dne</w:t>
      </w:r>
      <w:r w:rsidRPr="00930558">
        <w:rPr>
          <w:rFonts w:asciiTheme="minorHAnsi" w:eastAsia="Arial" w:hAnsiTheme="minorHAnsi" w:cstheme="minorHAnsi"/>
          <w:sz w:val="22"/>
          <w:szCs w:val="22"/>
        </w:rPr>
        <w:t>y (Jer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ruck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P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930558">
        <w:rPr>
          <w:rFonts w:asciiTheme="minorHAnsi" w:eastAsia="Arial" w:hAnsiTheme="minorHAnsi" w:cstheme="minorHAnsi"/>
          <w:sz w:val="22"/>
          <w:szCs w:val="22"/>
        </w:rPr>
        <w:t>ct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</w:t>
      </w:r>
      <w:r w:rsidRPr="00930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 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Bl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z w:val="22"/>
          <w:szCs w:val="22"/>
        </w:rPr>
        <w:t>iv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Me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930558">
        <w:rPr>
          <w:rFonts w:asciiTheme="minorHAnsi" w:eastAsia="Arial" w:hAnsiTheme="minorHAnsi" w:cstheme="minorHAnsi"/>
          <w:sz w:val="22"/>
          <w:szCs w:val="22"/>
        </w:rPr>
        <w:t>m</w:t>
      </w:r>
    </w:p>
    <w:p w14:paraId="2F824A55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6A707A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9305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QUIET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RICAN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(IMF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</w:t>
      </w:r>
      <w:r w:rsidRPr="0093055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7269CABD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0303F5" w:rsidRPr="00930558">
          <w:pgSz w:w="11900" w:h="16860"/>
          <w:pgMar w:top="1360" w:right="1340" w:bottom="280" w:left="1340" w:header="720" w:footer="720" w:gutter="0"/>
          <w:cols w:space="720"/>
        </w:sect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lp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No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z w:val="22"/>
          <w:szCs w:val="22"/>
        </w:rPr>
        <w:t>ce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ret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5F93AD5E" w14:textId="77777777" w:rsidR="000303F5" w:rsidRPr="00930558" w:rsidRDefault="00930558">
      <w:pPr>
        <w:spacing w:before="75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lastRenderedPageBreak/>
        <w:t>F</w:t>
      </w:r>
      <w:r w:rsidRPr="00930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930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RE 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FIL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S 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on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inu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</w:p>
    <w:p w14:paraId="3F6EE0F7" w14:textId="77777777" w:rsidR="000303F5" w:rsidRPr="00930558" w:rsidRDefault="000303F5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BB93A33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FA8188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8116D" w14:textId="77777777" w:rsidR="000303F5" w:rsidRPr="00930558" w:rsidRDefault="00930558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s Fil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                                    </w:t>
      </w:r>
      <w:r w:rsidRPr="0093055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1BD16654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r-</w:t>
      </w:r>
      <w:r w:rsidRPr="00930558">
        <w:rPr>
          <w:rFonts w:asciiTheme="minorHAnsi" w:eastAsia="Arial" w:hAnsiTheme="minorHAnsi" w:cstheme="minorHAnsi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Lu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930558">
        <w:rPr>
          <w:rFonts w:asciiTheme="minorHAnsi" w:eastAsia="Arial" w:hAnsiTheme="minorHAnsi" w:cstheme="minorHAnsi"/>
          <w:sz w:val="22"/>
          <w:szCs w:val="22"/>
        </w:rPr>
        <w:t>sley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Van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lt</w:t>
      </w:r>
    </w:p>
    <w:p w14:paraId="4B4F754A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536A61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0  </w:t>
      </w:r>
      <w:r w:rsidRPr="009305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OU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IN ROUGE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(B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930558">
        <w:rPr>
          <w:rFonts w:asciiTheme="minorHAnsi" w:eastAsia="Arial" w:hAnsiTheme="minorHAnsi" w:cstheme="minorHAnsi"/>
          <w:sz w:val="22"/>
          <w:szCs w:val="22"/>
        </w:rPr>
        <w:t>rk Pr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</w:t>
      </w:r>
      <w:r w:rsidRPr="0093055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1524E48E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930558">
        <w:rPr>
          <w:rFonts w:asciiTheme="minorHAnsi" w:eastAsia="Arial" w:hAnsiTheme="minorHAnsi" w:cstheme="minorHAnsi"/>
          <w:sz w:val="22"/>
          <w:szCs w:val="22"/>
        </w:rPr>
        <w:t>z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Luh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930558">
        <w:rPr>
          <w:rFonts w:asciiTheme="minorHAnsi" w:eastAsia="Arial" w:hAnsiTheme="minorHAnsi" w:cstheme="minorHAnsi"/>
          <w:sz w:val="22"/>
          <w:szCs w:val="22"/>
        </w:rPr>
        <w:t>sley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lt</w:t>
      </w:r>
    </w:p>
    <w:p w14:paraId="4360E2D8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EB4857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8  </w:t>
      </w:r>
      <w:r w:rsidRPr="009305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RIX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ros)                                    </w:t>
      </w:r>
      <w:r w:rsidRPr="00930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3B432392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&amp;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And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z w:val="22"/>
          <w:szCs w:val="22"/>
        </w:rPr>
        <w:t>ski 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Goo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19B87C85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8DC40B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8  </w:t>
      </w:r>
      <w:r w:rsidRPr="0093055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BAB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IG IN 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TY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93055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3AA6D002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(K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Pr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</w:p>
    <w:p w14:paraId="2C86B9CA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rec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 HO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930558">
        <w:rPr>
          <w:rFonts w:asciiTheme="minorHAnsi" w:eastAsia="Arial" w:hAnsiTheme="minorHAnsi" w:cstheme="minorHAnsi"/>
          <w:sz w:val="22"/>
          <w:szCs w:val="22"/>
        </w:rPr>
        <w:t>sley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Vande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lt</w:t>
      </w:r>
    </w:p>
    <w:p w14:paraId="479244C9" w14:textId="77777777" w:rsidR="000303F5" w:rsidRPr="00930558" w:rsidRDefault="000303F5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165BB05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48D27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7DEF1" w14:textId="77777777" w:rsidR="000303F5" w:rsidRPr="00930558" w:rsidRDefault="00930558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CO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MM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ER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930558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I</w:t>
      </w:r>
      <w:r w:rsidRPr="00930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LS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/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EPK/CORPO</w:t>
      </w:r>
      <w:r w:rsidRPr="0093055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930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TE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/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VI</w:t>
      </w:r>
      <w:r w:rsidRPr="00930558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R</w:t>
      </w:r>
      <w:r w:rsidRPr="00930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</w:p>
    <w:p w14:paraId="14E0B239" w14:textId="77777777" w:rsidR="000303F5" w:rsidRPr="00930558" w:rsidRDefault="000303F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B21F320" w14:textId="77777777" w:rsidR="000303F5" w:rsidRPr="00930558" w:rsidRDefault="00930558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ing Co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30558">
        <w:rPr>
          <w:rFonts w:asciiTheme="minorHAnsi" w:eastAsia="Arial" w:hAnsiTheme="minorHAnsi" w:cstheme="minorHAnsi"/>
          <w:sz w:val="22"/>
          <w:szCs w:val="22"/>
        </w:rPr>
        <w:t>1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93055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rk</w:t>
      </w:r>
    </w:p>
    <w:p w14:paraId="3078D1DE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17F0D1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ra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r F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ra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ce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rt Fi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                        </w:t>
      </w:r>
      <w:r w:rsidRPr="00930558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Fi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F7E3A1E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88899F2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>ids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930558">
        <w:rPr>
          <w:rFonts w:asciiTheme="minorHAnsi" w:eastAsia="Arial" w:hAnsiTheme="minorHAnsi" w:cstheme="minorHAnsi"/>
          <w:sz w:val="22"/>
          <w:szCs w:val="22"/>
        </w:rPr>
        <w:t>%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</w:t>
      </w:r>
      <w:r w:rsidRPr="0093055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Fl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8694EF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0C5B42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NOKIA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(Ara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ic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Vi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                                          </w:t>
      </w:r>
      <w:r w:rsidRPr="00930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Unit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9</w:t>
      </w:r>
      <w:r w:rsidRPr="009305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15C2EE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E3D0AB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HS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930558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Ban</w:t>
      </w:r>
      <w:r w:rsidRPr="00930558">
        <w:rPr>
          <w:rFonts w:asciiTheme="minorHAnsi" w:eastAsia="Arial" w:hAnsiTheme="minorHAnsi" w:cstheme="minorHAnsi"/>
          <w:sz w:val="22"/>
          <w:szCs w:val="22"/>
        </w:rPr>
        <w:t>k 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930558">
        <w:rPr>
          <w:rFonts w:asciiTheme="minorHAnsi" w:eastAsia="Arial" w:hAnsiTheme="minorHAnsi" w:cstheme="minorHAnsi"/>
          <w:sz w:val="22"/>
          <w:szCs w:val="22"/>
        </w:rPr>
        <w:t>ra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93055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ig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ict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res</w:t>
      </w:r>
    </w:p>
    <w:p w14:paraId="4DC91067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8728EB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>FC B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QU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</w:t>
      </w:r>
      <w:r w:rsidRPr="0093055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Duke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d</w:t>
      </w:r>
    </w:p>
    <w:p w14:paraId="1D398F9F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478ED8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3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MO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(UK)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</w:t>
      </w:r>
      <w:r w:rsidRPr="00930558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RSA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Fil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3FC445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1594FB4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5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(U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                                                      </w:t>
      </w:r>
      <w:r w:rsidRPr="0093055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Sm</w:t>
      </w:r>
      <w:r w:rsidRPr="00930558">
        <w:rPr>
          <w:rFonts w:asciiTheme="minorHAnsi" w:eastAsia="Arial" w:hAnsiTheme="minorHAnsi" w:cstheme="minorHAnsi"/>
          <w:sz w:val="22"/>
          <w:szCs w:val="22"/>
        </w:rPr>
        <w:t>it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A536E8E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DC4FFF9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“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z w:val="22"/>
          <w:szCs w:val="22"/>
        </w:rPr>
        <w:t>ADIO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”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/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z w:val="22"/>
          <w:szCs w:val="22"/>
        </w:rPr>
        <w:t>EHE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DS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93055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Gra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30558">
        <w:rPr>
          <w:rFonts w:asciiTheme="minorHAnsi" w:eastAsia="Arial" w:hAnsiTheme="minorHAnsi" w:cstheme="minorHAnsi"/>
          <w:sz w:val="22"/>
          <w:szCs w:val="22"/>
        </w:rPr>
        <w:t>r F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99CCABF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US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C 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DE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z w:val="22"/>
          <w:szCs w:val="22"/>
        </w:rPr>
        <w:t>UK)</w:t>
      </w:r>
    </w:p>
    <w:p w14:paraId="3F1AF2AE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7DCC944" w14:textId="77777777" w:rsidR="000303F5" w:rsidRPr="00930558" w:rsidRDefault="00930558">
      <w:pPr>
        <w:spacing w:line="480" w:lineRule="auto"/>
        <w:ind w:left="100" w:right="1389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INI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                                                                           </w:t>
      </w:r>
      <w:r w:rsidRPr="0093055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RSA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Fil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EVA</w:t>
      </w:r>
      <w:r w:rsidRPr="00930558">
        <w:rPr>
          <w:rFonts w:asciiTheme="minorHAnsi" w:eastAsia="Arial" w:hAnsiTheme="minorHAnsi" w:cstheme="minorHAnsi"/>
          <w:sz w:val="22"/>
          <w:szCs w:val="22"/>
        </w:rPr>
        <w:t>NS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)                                                                        </w:t>
      </w:r>
      <w:r w:rsidRPr="00930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RSA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Fil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>s 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5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(F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f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 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t)                                          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 Fi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z w:val="22"/>
          <w:szCs w:val="22"/>
        </w:rPr>
        <w:t>e 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FI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(Pira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</w:t>
      </w:r>
      <w:r w:rsidRPr="00930558">
        <w:rPr>
          <w:rFonts w:asciiTheme="minorHAnsi" w:eastAsia="Arial" w:hAnsiTheme="minorHAnsi" w:cstheme="minorHAnsi"/>
          <w:sz w:val="22"/>
          <w:szCs w:val="22"/>
        </w:rPr>
        <w:t>ip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t)                                  </w:t>
      </w:r>
      <w:r w:rsidRPr="0093055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 Fi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C21F731" w14:textId="77777777" w:rsidR="000303F5" w:rsidRPr="00930558" w:rsidRDefault="00930558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T &amp;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z w:val="22"/>
          <w:szCs w:val="22"/>
        </w:rPr>
        <w:t>OUNG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(Corp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rate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UK)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</w:t>
      </w:r>
      <w:r w:rsidRPr="0093055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rd Film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</w:p>
    <w:p w14:paraId="7E14E332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5CF18D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DEN COM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                                                 </w:t>
      </w:r>
      <w:r w:rsidRPr="0093055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Spe</w:t>
      </w:r>
      <w:r w:rsidRPr="00930558">
        <w:rPr>
          <w:rFonts w:asciiTheme="minorHAnsi" w:eastAsia="Arial" w:hAnsiTheme="minorHAnsi" w:cstheme="minorHAnsi"/>
          <w:sz w:val="22"/>
          <w:szCs w:val="22"/>
        </w:rPr>
        <w:t>cia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re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ts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ct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AB4F6B" w14:textId="77777777" w:rsidR="000303F5" w:rsidRPr="00930558" w:rsidRDefault="00930558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0303F5" w:rsidRPr="00930558">
          <w:pgSz w:w="11900" w:h="16860"/>
          <w:pgMar w:top="1360" w:right="1380" w:bottom="280" w:left="1340" w:header="720" w:footer="720" w:gutter="0"/>
          <w:cols w:space="720"/>
        </w:sectPr>
      </w:pPr>
      <w:r w:rsidRPr="00930558">
        <w:rPr>
          <w:rFonts w:asciiTheme="minorHAnsi" w:eastAsia="Arial" w:hAnsiTheme="minorHAnsi" w:cstheme="minorHAnsi"/>
          <w:sz w:val="22"/>
          <w:szCs w:val="22"/>
        </w:rPr>
        <w:t>(EPK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z w:val="22"/>
          <w:szCs w:val="22"/>
        </w:rPr>
        <w:t>ith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lp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Pu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z w:val="22"/>
          <w:szCs w:val="22"/>
        </w:rPr>
        <w:t>/C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it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305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41128142" w14:textId="77777777" w:rsidR="000303F5" w:rsidRPr="00930558" w:rsidRDefault="000303F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DF59318" w14:textId="77777777" w:rsidR="000303F5" w:rsidRPr="00930558" w:rsidRDefault="00930558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CO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MM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ER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930558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I</w:t>
      </w:r>
      <w:r w:rsidRPr="00930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LS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c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on</w:t>
      </w:r>
      <w:r w:rsidRPr="00930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inu</w:t>
      </w:r>
      <w:r w:rsidRPr="00930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30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</w:p>
    <w:p w14:paraId="511902EB" w14:textId="77777777" w:rsidR="000303F5" w:rsidRPr="00930558" w:rsidRDefault="000303F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791CD4F" w14:textId="77777777" w:rsidR="000303F5" w:rsidRPr="00930558" w:rsidRDefault="00930558">
      <w:pPr>
        <w:spacing w:before="29" w:line="480" w:lineRule="auto"/>
        <w:ind w:left="100" w:right="1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FO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UK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TV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93055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lack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s NE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TLE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QUICK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'</w:t>
      </w:r>
      <w:r w:rsidRPr="00930558">
        <w:rPr>
          <w:rFonts w:asciiTheme="minorHAnsi" w:eastAsia="Arial" w:hAnsiTheme="minorHAnsi" w:cstheme="minorHAnsi"/>
          <w:sz w:val="22"/>
          <w:szCs w:val="22"/>
        </w:rPr>
        <w:t>Cu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bb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z w:val="22"/>
          <w:szCs w:val="22"/>
        </w:rPr>
        <w:t>' (A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                     </w:t>
      </w:r>
      <w:r w:rsidRPr="0093055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ck 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-7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TC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</w:t>
      </w:r>
      <w:r w:rsidRPr="0093055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lack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w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NS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z w:val="22"/>
          <w:szCs w:val="22"/>
        </w:rPr>
        <w:t>HON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                                    </w:t>
      </w:r>
      <w:r w:rsidRPr="0093055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ck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y</w:t>
      </w:r>
    </w:p>
    <w:p w14:paraId="3F7E24AB" w14:textId="77777777" w:rsidR="000303F5" w:rsidRPr="00930558" w:rsidRDefault="00930558">
      <w:pPr>
        <w:spacing w:before="8"/>
        <w:ind w:left="6337" w:right="67" w:hanging="6236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DS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&amp;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RAFFIC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HOR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z w:val="22"/>
          <w:szCs w:val="22"/>
        </w:rPr>
        <w:t>(A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              </w:t>
      </w:r>
      <w:r w:rsidRPr="0093055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rsc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to 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65518D35" w14:textId="77777777" w:rsidR="000303F5" w:rsidRPr="00930558" w:rsidRDefault="000303F5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4A32956" w14:textId="77777777" w:rsidR="000303F5" w:rsidRPr="00930558" w:rsidRDefault="00930558">
      <w:pPr>
        <w:ind w:left="6337" w:right="107" w:hanging="6236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ING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ORE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s) 'C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930558">
        <w:rPr>
          <w:rFonts w:asciiTheme="minorHAnsi" w:eastAsia="Arial" w:hAnsiTheme="minorHAnsi" w:cstheme="minorHAnsi"/>
          <w:sz w:val="22"/>
          <w:szCs w:val="22"/>
        </w:rPr>
        <w:t>ss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iec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s'                   </w:t>
      </w:r>
      <w:r w:rsidRPr="009305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onn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02757E1F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0740F60" w14:textId="77777777" w:rsidR="000303F5" w:rsidRPr="00930558" w:rsidRDefault="00930558">
      <w:pPr>
        <w:ind w:left="100" w:right="10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JA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Z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SAV</w:t>
      </w:r>
      <w:r w:rsidRPr="00930558">
        <w:rPr>
          <w:rFonts w:asciiTheme="minorHAnsi" w:eastAsia="Arial" w:hAnsiTheme="minorHAnsi" w:cstheme="minorHAnsi"/>
          <w:sz w:val="22"/>
          <w:szCs w:val="22"/>
        </w:rPr>
        <w:t>OY CRAC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(A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s)                                        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Hat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305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7EC4D9" w14:textId="77777777" w:rsidR="000303F5" w:rsidRPr="00930558" w:rsidRDefault="00930558">
      <w:pPr>
        <w:ind w:right="44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to</w:t>
      </w:r>
    </w:p>
    <w:p w14:paraId="2D5283B0" w14:textId="77777777" w:rsidR="000303F5" w:rsidRPr="00930558" w:rsidRDefault="00930558">
      <w:pPr>
        <w:ind w:right="14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5192BC05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43F7CB" w14:textId="77777777" w:rsidR="000303F5" w:rsidRPr="00930558" w:rsidRDefault="00930558">
      <w:pPr>
        <w:ind w:left="6337" w:right="67" w:hanging="6236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GR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AV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OX (AUS)                                                                  </w:t>
      </w:r>
      <w:r w:rsidRPr="0093055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rsc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30558">
        <w:rPr>
          <w:rFonts w:asciiTheme="minorHAnsi" w:eastAsia="Arial" w:hAnsiTheme="minorHAnsi" w:cstheme="minorHAnsi"/>
          <w:sz w:val="22"/>
          <w:szCs w:val="22"/>
        </w:rPr>
        <w:t>ro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30558">
        <w:rPr>
          <w:rFonts w:asciiTheme="minorHAnsi" w:eastAsia="Arial" w:hAnsiTheme="minorHAnsi" w:cstheme="minorHAnsi"/>
          <w:sz w:val="22"/>
          <w:szCs w:val="22"/>
        </w:rPr>
        <w:t>cti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30558">
        <w:rPr>
          <w:rFonts w:asciiTheme="minorHAnsi" w:eastAsia="Arial" w:hAnsiTheme="minorHAnsi" w:cstheme="minorHAnsi"/>
          <w:sz w:val="22"/>
          <w:szCs w:val="22"/>
        </w:rPr>
        <w:t>/H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to 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1B85D069" w14:textId="77777777" w:rsidR="000303F5" w:rsidRPr="00930558" w:rsidRDefault="000303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98FF51" w14:textId="77777777" w:rsidR="000303F5" w:rsidRPr="00930558" w:rsidRDefault="00930558">
      <w:pPr>
        <w:ind w:left="6337" w:right="906" w:hanging="6236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SIL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'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z w:val="22"/>
          <w:szCs w:val="22"/>
        </w:rPr>
        <w:t>ig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30558">
        <w:rPr>
          <w:rFonts w:asciiTheme="minorHAnsi" w:eastAsia="Arial" w:hAnsiTheme="minorHAnsi" w:cstheme="minorHAnsi"/>
          <w:sz w:val="22"/>
          <w:szCs w:val="22"/>
        </w:rPr>
        <w:t>k,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z w:val="22"/>
          <w:szCs w:val="22"/>
        </w:rPr>
        <w:t>in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'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930558">
        <w:rPr>
          <w:rFonts w:asciiTheme="minorHAnsi" w:eastAsia="Arial" w:hAnsiTheme="minorHAnsi" w:cstheme="minorHAnsi"/>
          <w:sz w:val="22"/>
          <w:szCs w:val="22"/>
        </w:rPr>
        <w:t>s)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</w:t>
      </w:r>
      <w:r w:rsidRPr="0093055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8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z w:val="22"/>
          <w:szCs w:val="22"/>
        </w:rPr>
        <w:t>rc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ls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z w:val="22"/>
          <w:szCs w:val="22"/>
        </w:rPr>
        <w:t>rtist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z w:val="22"/>
          <w:szCs w:val="22"/>
        </w:rPr>
        <w:t>o 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30558">
        <w:rPr>
          <w:rFonts w:asciiTheme="minorHAnsi" w:eastAsia="Arial" w:hAnsiTheme="minorHAnsi" w:cstheme="minorHAnsi"/>
          <w:sz w:val="22"/>
          <w:szCs w:val="22"/>
        </w:rPr>
        <w:t>kki G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30558">
        <w:rPr>
          <w:rFonts w:asciiTheme="minorHAnsi" w:eastAsia="Arial" w:hAnsiTheme="minorHAnsi" w:cstheme="minorHAnsi"/>
          <w:sz w:val="22"/>
          <w:szCs w:val="22"/>
        </w:rPr>
        <w:t>ley</w:t>
      </w:r>
    </w:p>
    <w:p w14:paraId="4387C8F3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34FC4D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FF0A3" w14:textId="77777777" w:rsidR="000303F5" w:rsidRPr="00930558" w:rsidRDefault="000303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7F6ED0" w14:textId="77777777" w:rsidR="000303F5" w:rsidRPr="00930558" w:rsidRDefault="000303F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3CAF3FB" w14:textId="77777777" w:rsidR="000303F5" w:rsidRPr="00930558" w:rsidRDefault="00930558">
      <w:pPr>
        <w:ind w:left="100" w:right="78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In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30558">
        <w:rPr>
          <w:rFonts w:asciiTheme="minorHAnsi" w:eastAsia="Arial" w:hAnsiTheme="minorHAnsi" w:cstheme="minorHAnsi"/>
          <w:sz w:val="22"/>
          <w:szCs w:val="22"/>
        </w:rPr>
        <w:t>ition</w:t>
      </w:r>
    </w:p>
    <w:p w14:paraId="4BFEDCE5" w14:textId="77777777" w:rsidR="000303F5" w:rsidRPr="00930558" w:rsidRDefault="00930558">
      <w:pPr>
        <w:ind w:left="100" w:right="45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*On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30558">
        <w:rPr>
          <w:rFonts w:asciiTheme="minorHAnsi" w:eastAsia="Arial" w:hAnsiTheme="minorHAnsi" w:cstheme="minorHAnsi"/>
          <w:sz w:val="22"/>
          <w:szCs w:val="22"/>
        </w:rPr>
        <w:t>TA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J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ry</w:t>
      </w:r>
      <w:r w:rsidRPr="00930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&amp;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H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ir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930558">
        <w:rPr>
          <w:rFonts w:asciiTheme="minorHAnsi" w:eastAsia="Arial" w:hAnsiTheme="minorHAnsi" w:cstheme="minorHAnsi"/>
          <w:sz w:val="22"/>
          <w:szCs w:val="22"/>
        </w:rPr>
        <w:t>4</w:t>
      </w:r>
    </w:p>
    <w:p w14:paraId="0B6D08A6" w14:textId="77777777" w:rsidR="000303F5" w:rsidRPr="00930558" w:rsidRDefault="00930558">
      <w:pPr>
        <w:ind w:left="206" w:right="3781" w:hanging="106"/>
        <w:rPr>
          <w:rFonts w:asciiTheme="minorHAnsi" w:eastAsia="Arial" w:hAnsiTheme="minorHAnsi" w:cstheme="minorHAnsi"/>
          <w:sz w:val="22"/>
          <w:szCs w:val="22"/>
        </w:rPr>
      </w:pPr>
      <w:r w:rsidRPr="00930558">
        <w:rPr>
          <w:rFonts w:asciiTheme="minorHAnsi" w:eastAsia="Arial" w:hAnsiTheme="minorHAnsi" w:cstheme="minorHAnsi"/>
          <w:sz w:val="22"/>
          <w:szCs w:val="22"/>
        </w:rPr>
        <w:t>*</w:t>
      </w:r>
      <w:r w:rsidRPr="00930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ch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z w:val="22"/>
          <w:szCs w:val="22"/>
        </w:rPr>
        <w:t>t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Lo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Mak</w:t>
      </w:r>
      <w:r w:rsidRPr="0093055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-u</w:t>
      </w:r>
      <w:r w:rsidRPr="00930558">
        <w:rPr>
          <w:rFonts w:asciiTheme="minorHAnsi" w:eastAsia="Arial" w:hAnsiTheme="minorHAnsi" w:cstheme="minorHAnsi"/>
          <w:sz w:val="22"/>
          <w:szCs w:val="22"/>
        </w:rPr>
        <w:t>p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z w:val="22"/>
          <w:szCs w:val="22"/>
        </w:rPr>
        <w:t xml:space="preserve">y &amp; 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Lon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30558">
        <w:rPr>
          <w:rFonts w:asciiTheme="minorHAnsi" w:eastAsia="Arial" w:hAnsiTheme="minorHAnsi" w:cstheme="minorHAnsi"/>
          <w:sz w:val="22"/>
          <w:szCs w:val="22"/>
        </w:rPr>
        <w:t>n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30558">
        <w:rPr>
          <w:rFonts w:asciiTheme="minorHAnsi" w:eastAsia="Arial" w:hAnsiTheme="minorHAnsi" w:cstheme="minorHAnsi"/>
          <w:sz w:val="22"/>
          <w:szCs w:val="22"/>
        </w:rPr>
        <w:t>ia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3055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93055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305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3055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</w:p>
    <w:sectPr w:rsidR="000303F5" w:rsidRPr="00930558">
      <w:pgSz w:w="11900" w:h="16860"/>
      <w:pgMar w:top="1580" w:right="1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1850"/>
    <w:multiLevelType w:val="multilevel"/>
    <w:tmpl w:val="DBC47A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3F5"/>
    <w:rsid w:val="000303F5"/>
    <w:rsid w:val="0093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8C7E7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2021-06-15T13:45:00Z</dcterms:created>
  <dcterms:modified xsi:type="dcterms:W3CDTF">2021-06-15T13:51:00Z</dcterms:modified>
</cp:coreProperties>
</file>